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B170E" w14:textId="7084FFAB" w:rsidR="00030C2F" w:rsidRPr="00087979" w:rsidRDefault="00030C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512ECB" w14:textId="3770DC04" w:rsidR="00087979" w:rsidRPr="00087979" w:rsidRDefault="00087979" w:rsidP="00087979">
      <w:pPr>
        <w:spacing w:line="20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087979">
        <w:rPr>
          <w:rFonts w:asciiTheme="minorHAnsi" w:hAnsiTheme="minorHAnsi" w:cstheme="minorHAnsi"/>
          <w:sz w:val="22"/>
          <w:szCs w:val="22"/>
        </w:rPr>
        <w:t>Eduardo Gilmore</w:t>
      </w:r>
    </w:p>
    <w:p w14:paraId="7FB5679B" w14:textId="77777777" w:rsidR="00087979" w:rsidRPr="00087979" w:rsidRDefault="00087979" w:rsidP="00087979">
      <w:pPr>
        <w:spacing w:line="200" w:lineRule="exact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8"/>
        <w:gridCol w:w="2052"/>
        <w:gridCol w:w="2983"/>
      </w:tblGrid>
      <w:tr w:rsidR="00030C2F" w:rsidRPr="00087979" w14:paraId="6CD5C30D" w14:textId="77777777">
        <w:trPr>
          <w:trHeight w:hRule="exact" w:val="321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</w:tcPr>
          <w:p w14:paraId="32A02E15" w14:textId="77777777" w:rsidR="00030C2F" w:rsidRPr="00087979" w:rsidRDefault="00087979">
            <w:pPr>
              <w:spacing w:before="59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hyperlink r:id="rId5">
              <w:r w:rsidRPr="00087979">
                <w:rPr>
                  <w:rFonts w:asciiTheme="minorHAnsi" w:eastAsia="Calibri" w:hAnsiTheme="minorHAnsi" w:cstheme="minorHAnsi"/>
                  <w:w w:val="113"/>
                  <w:sz w:val="22"/>
                  <w:szCs w:val="22"/>
                </w:rPr>
                <w:t>Uni</w:t>
              </w:r>
              <w:r w:rsidRPr="00087979">
                <w:rPr>
                  <w:rFonts w:asciiTheme="minorHAnsi" w:eastAsia="Calibri" w:hAnsiTheme="minorHAnsi" w:cstheme="minorHAnsi"/>
                  <w:spacing w:val="-9"/>
                  <w:w w:val="113"/>
                  <w:sz w:val="22"/>
                  <w:szCs w:val="22"/>
                </w:rPr>
                <w:t>v</w:t>
              </w:r>
              <w:r w:rsidRPr="00087979">
                <w:rPr>
                  <w:rFonts w:asciiTheme="minorHAnsi" w:eastAsia="Calibri" w:hAnsiTheme="minorHAnsi" w:cstheme="minorHAnsi"/>
                  <w:w w:val="113"/>
                  <w:sz w:val="22"/>
                  <w:szCs w:val="22"/>
                </w:rPr>
                <w:t>ersity</w:t>
              </w:r>
              <w:r w:rsidRPr="00087979">
                <w:rPr>
                  <w:rFonts w:asciiTheme="minorHAnsi" w:eastAsia="Calibri" w:hAnsiTheme="minorHAnsi" w:cstheme="minorHAnsi"/>
                  <w:spacing w:val="12"/>
                  <w:w w:val="113"/>
                  <w:sz w:val="22"/>
                  <w:szCs w:val="22"/>
                </w:rPr>
                <w:t xml:space="preserve"> </w:t>
              </w:r>
              <w:r w:rsidRPr="00087979">
                <w:rPr>
                  <w:rFonts w:asciiTheme="minorHAnsi" w:eastAsia="Calibri" w:hAnsiTheme="minorHAnsi" w:cstheme="minorHAnsi"/>
                  <w:sz w:val="22"/>
                  <w:szCs w:val="22"/>
                </w:rPr>
                <w:t>of</w:t>
              </w:r>
              <w:r w:rsidRPr="00087979">
                <w:rPr>
                  <w:rFonts w:asciiTheme="minorHAnsi" w:eastAsia="Calibri" w:hAnsiTheme="minorHAnsi" w:cstheme="minorHAnsi"/>
                  <w:spacing w:val="21"/>
                  <w:sz w:val="22"/>
                  <w:szCs w:val="22"/>
                </w:rPr>
                <w:t xml:space="preserve"> </w:t>
              </w:r>
              <w:r w:rsidRPr="00087979">
                <w:rPr>
                  <w:rFonts w:asciiTheme="minorHAnsi" w:eastAsia="Calibri" w:hAnsiTheme="minorHAnsi" w:cstheme="minorHAnsi"/>
                  <w:w w:val="112"/>
                  <w:sz w:val="22"/>
                  <w:szCs w:val="22"/>
                </w:rPr>
                <w:t>North</w:t>
              </w:r>
              <w:r w:rsidRPr="00087979">
                <w:rPr>
                  <w:rFonts w:asciiTheme="minorHAnsi" w:eastAsia="Calibri" w:hAnsiTheme="minorHAnsi" w:cstheme="minorHAnsi"/>
                  <w:spacing w:val="8"/>
                  <w:w w:val="112"/>
                  <w:sz w:val="22"/>
                  <w:szCs w:val="22"/>
                </w:rPr>
                <w:t xml:space="preserve"> </w:t>
              </w:r>
              <w:r w:rsidRPr="00087979">
                <w:rPr>
                  <w:rFonts w:asciiTheme="minorHAnsi" w:eastAsia="Calibri" w:hAnsiTheme="minorHAnsi" w:cstheme="minorHAnsi"/>
                  <w:w w:val="117"/>
                  <w:sz w:val="22"/>
                  <w:szCs w:val="22"/>
                </w:rPr>
                <w:t>Ca</w:t>
              </w:r>
              <w:r w:rsidRPr="00087979">
                <w:rPr>
                  <w:rFonts w:asciiTheme="minorHAnsi" w:eastAsia="Calibri" w:hAnsiTheme="minorHAnsi" w:cstheme="minorHAnsi"/>
                  <w:spacing w:val="-2"/>
                  <w:w w:val="117"/>
                  <w:sz w:val="22"/>
                  <w:szCs w:val="22"/>
                </w:rPr>
                <w:t>r</w:t>
              </w:r>
              <w:r w:rsidRPr="00087979">
                <w:rPr>
                  <w:rFonts w:asciiTheme="minorHAnsi" w:eastAsia="Calibri" w:hAnsiTheme="minorHAnsi" w:cstheme="minorHAnsi"/>
                  <w:w w:val="110"/>
                  <w:sz w:val="22"/>
                  <w:szCs w:val="22"/>
                </w:rPr>
                <w:t>olina</w:t>
              </w:r>
            </w:hyperlink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614A5BC" w14:textId="77777777" w:rsidR="00030C2F" w:rsidRPr="00087979" w:rsidRDefault="00087979">
            <w:pPr>
              <w:spacing w:before="63"/>
              <w:ind w:left="9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7979">
              <w:rPr>
                <w:rFonts w:asciiTheme="minorHAnsi" w:eastAsia="Calibri" w:hAnsiTheme="minorHAnsi" w:cstheme="minorHAnsi"/>
                <w:w w:val="106"/>
                <w:sz w:val="22"/>
                <w:szCs w:val="22"/>
              </w:rPr>
              <w:t>Phone: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14:paraId="2126E96D" w14:textId="77777777" w:rsidR="00030C2F" w:rsidRPr="00087979" w:rsidRDefault="00087979">
            <w:pPr>
              <w:spacing w:before="63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7979">
              <w:rPr>
                <w:rFonts w:asciiTheme="minorHAnsi" w:eastAsia="Calibri" w:hAnsiTheme="minorHAnsi" w:cstheme="minorHAnsi"/>
                <w:sz w:val="22"/>
                <w:szCs w:val="22"/>
              </w:rPr>
              <w:t>(919)</w:t>
            </w:r>
            <w:r w:rsidRPr="00087979">
              <w:rPr>
                <w:rFonts w:asciiTheme="minorHAnsi" w:eastAsia="Calibr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087979">
              <w:rPr>
                <w:rFonts w:asciiTheme="minorHAnsi" w:eastAsia="Calibri" w:hAnsiTheme="minorHAnsi" w:cstheme="minorHAnsi"/>
                <w:sz w:val="22"/>
                <w:szCs w:val="22"/>
              </w:rPr>
              <w:t>962-1234</w:t>
            </w:r>
          </w:p>
        </w:tc>
      </w:tr>
      <w:tr w:rsidR="00087979" w:rsidRPr="00087979" w14:paraId="76A0FA3E" w14:textId="77777777">
        <w:trPr>
          <w:gridAfter w:val="2"/>
          <w:wAfter w:w="5035" w:type="dxa"/>
          <w:trHeight w:hRule="exact" w:val="434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</w:tcPr>
          <w:p w14:paraId="5FA8BC5D" w14:textId="77777777" w:rsidR="00087979" w:rsidRPr="00087979" w:rsidRDefault="00087979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7979">
              <w:rPr>
                <w:rFonts w:asciiTheme="minorHAnsi" w:eastAsia="Calibri" w:hAnsiTheme="minorHAnsi" w:cstheme="minorHAnsi"/>
                <w:w w:val="107"/>
                <w:position w:val="1"/>
                <w:sz w:val="22"/>
                <w:szCs w:val="22"/>
              </w:rPr>
              <w:t>Department</w:t>
            </w:r>
            <w:r w:rsidRPr="00087979">
              <w:rPr>
                <w:rFonts w:asciiTheme="minorHAnsi" w:eastAsia="Calibri" w:hAnsiTheme="minorHAnsi" w:cstheme="minorHAnsi"/>
                <w:spacing w:val="10"/>
                <w:w w:val="107"/>
                <w:position w:val="1"/>
                <w:sz w:val="22"/>
                <w:szCs w:val="22"/>
              </w:rPr>
              <w:t xml:space="preserve"> </w:t>
            </w:r>
            <w:r w:rsidRPr="0008797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of</w:t>
            </w:r>
            <w:r w:rsidRPr="00087979">
              <w:rPr>
                <w:rFonts w:asciiTheme="minorHAnsi" w:eastAsia="Calibri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087979">
              <w:rPr>
                <w:rFonts w:asciiTheme="minorHAnsi" w:eastAsia="Calibri" w:hAnsiTheme="minorHAnsi" w:cstheme="minorHAnsi"/>
                <w:w w:val="107"/>
                <w:position w:val="1"/>
                <w:sz w:val="22"/>
                <w:szCs w:val="22"/>
              </w:rPr>
              <w:t>Statistics</w:t>
            </w:r>
          </w:p>
          <w:p w14:paraId="674F1253" w14:textId="77777777" w:rsidR="00087979" w:rsidRPr="00087979" w:rsidRDefault="00087979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7979">
              <w:rPr>
                <w:rFonts w:asciiTheme="minorHAnsi" w:eastAsia="Calibri" w:hAnsiTheme="minorHAnsi" w:cstheme="minorHAnsi"/>
                <w:position w:val="-2"/>
                <w:sz w:val="22"/>
                <w:szCs w:val="22"/>
              </w:rPr>
              <w:t xml:space="preserve">Smith </w:t>
            </w:r>
            <w:r w:rsidRPr="00087979">
              <w:rPr>
                <w:rFonts w:asciiTheme="minorHAnsi" w:eastAsia="Calibri" w:hAnsiTheme="minorHAnsi" w:cstheme="minorHAnsi"/>
                <w:spacing w:val="15"/>
                <w:position w:val="-2"/>
                <w:sz w:val="22"/>
                <w:szCs w:val="22"/>
              </w:rPr>
              <w:t xml:space="preserve"> </w:t>
            </w:r>
            <w:r w:rsidRPr="00087979">
              <w:rPr>
                <w:rFonts w:asciiTheme="minorHAnsi" w:eastAsia="Calibri" w:hAnsiTheme="minorHAnsi" w:cstheme="minorHAnsi"/>
                <w:w w:val="116"/>
                <w:position w:val="-2"/>
                <w:sz w:val="22"/>
                <w:szCs w:val="22"/>
              </w:rPr>
              <w:t>Building</w:t>
            </w:r>
          </w:p>
        </w:tc>
      </w:tr>
      <w:tr w:rsidR="00087979" w:rsidRPr="00087979" w14:paraId="1EF228C7" w14:textId="77777777">
        <w:trPr>
          <w:gridAfter w:val="2"/>
          <w:wAfter w:w="5035" w:type="dxa"/>
          <w:trHeight w:hRule="exact" w:val="443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</w:tcPr>
          <w:p w14:paraId="18AD1E14" w14:textId="77777777" w:rsidR="00087979" w:rsidRPr="00087979" w:rsidRDefault="00087979">
            <w:pPr>
              <w:spacing w:before="21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7979">
              <w:rPr>
                <w:rFonts w:asciiTheme="minorHAnsi" w:eastAsia="Calibri" w:hAnsiTheme="minorHAnsi" w:cstheme="minorHAnsi"/>
                <w:w w:val="117"/>
                <w:sz w:val="22"/>
                <w:szCs w:val="22"/>
              </w:rPr>
              <w:t>Chapel</w:t>
            </w:r>
            <w:r w:rsidRPr="00087979">
              <w:rPr>
                <w:rFonts w:asciiTheme="minorHAnsi" w:eastAsia="Calibri" w:hAnsiTheme="minorHAnsi" w:cstheme="minorHAnsi"/>
                <w:spacing w:val="-23"/>
                <w:w w:val="117"/>
                <w:sz w:val="22"/>
                <w:szCs w:val="22"/>
              </w:rPr>
              <w:t xml:space="preserve"> </w:t>
            </w:r>
            <w:r w:rsidRPr="00087979">
              <w:rPr>
                <w:rFonts w:asciiTheme="minorHAnsi" w:eastAsia="Calibri" w:hAnsiTheme="minorHAnsi" w:cstheme="minorHAnsi"/>
                <w:w w:val="117"/>
                <w:sz w:val="22"/>
                <w:szCs w:val="22"/>
              </w:rPr>
              <w:t>Hill,</w:t>
            </w:r>
            <w:r w:rsidRPr="00087979">
              <w:rPr>
                <w:rFonts w:asciiTheme="minorHAnsi" w:eastAsia="Calibri" w:hAnsiTheme="minorHAnsi" w:cstheme="minorHAnsi"/>
                <w:spacing w:val="27"/>
                <w:w w:val="117"/>
                <w:sz w:val="22"/>
                <w:szCs w:val="22"/>
              </w:rPr>
              <w:t xml:space="preserve"> </w:t>
            </w:r>
            <w:r w:rsidRPr="00087979">
              <w:rPr>
                <w:rFonts w:asciiTheme="minorHAnsi" w:eastAsia="Calibri" w:hAnsiTheme="minorHAnsi" w:cstheme="minorHAnsi"/>
                <w:w w:val="117"/>
                <w:sz w:val="22"/>
                <w:szCs w:val="22"/>
              </w:rPr>
              <w:t>NC</w:t>
            </w:r>
            <w:r w:rsidRPr="00087979">
              <w:rPr>
                <w:rFonts w:asciiTheme="minorHAnsi" w:eastAsia="Calibri" w:hAnsiTheme="minorHAnsi" w:cstheme="minorHAnsi"/>
                <w:spacing w:val="36"/>
                <w:w w:val="117"/>
                <w:sz w:val="22"/>
                <w:szCs w:val="22"/>
              </w:rPr>
              <w:t xml:space="preserve"> </w:t>
            </w:r>
            <w:r w:rsidRPr="00087979">
              <w:rPr>
                <w:rFonts w:asciiTheme="minorHAnsi" w:eastAsia="Calibri" w:hAnsiTheme="minorHAnsi" w:cstheme="minorHAnsi"/>
                <w:sz w:val="22"/>
                <w:szCs w:val="22"/>
              </w:rPr>
              <w:t>27599</w:t>
            </w:r>
          </w:p>
        </w:tc>
      </w:tr>
      <w:tr w:rsidR="00030C2F" w:rsidRPr="00087979" w14:paraId="07689AB0" w14:textId="77777777">
        <w:trPr>
          <w:trHeight w:hRule="exact" w:val="565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</w:tcPr>
          <w:p w14:paraId="4B130D65" w14:textId="77777777" w:rsidR="00030C2F" w:rsidRPr="00087979" w:rsidRDefault="00030C2F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F5B0E3" w14:textId="77777777" w:rsidR="00030C2F" w:rsidRPr="00087979" w:rsidRDefault="00087979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7979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Personal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08FBC18" w14:textId="77777777" w:rsidR="00030C2F" w:rsidRPr="00087979" w:rsidRDefault="00030C2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14:paraId="352FD76F" w14:textId="77777777" w:rsidR="00030C2F" w:rsidRPr="00087979" w:rsidRDefault="00030C2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0311DA" w14:textId="77777777" w:rsidR="00030C2F" w:rsidRPr="00087979" w:rsidRDefault="00087979">
      <w:pPr>
        <w:spacing w:before="93" w:line="384" w:lineRule="auto"/>
        <w:ind w:left="459" w:right="6616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sz w:val="22"/>
          <w:szCs w:val="22"/>
        </w:rPr>
        <w:t>Bo</w:t>
      </w:r>
      <w:r w:rsidRPr="0008797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8797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on</w:t>
      </w:r>
      <w:r w:rsidRPr="00087979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eptember </w:t>
      </w:r>
      <w:r w:rsidRPr="0008797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29,</w:t>
      </w:r>
      <w:r w:rsidRPr="0008797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1895. </w:t>
      </w:r>
      <w:r w:rsidRPr="00087979">
        <w:rPr>
          <w:rFonts w:asciiTheme="minorHAnsi" w:eastAsia="Calibri" w:hAnsiTheme="minorHAnsi" w:cstheme="minorHAnsi"/>
          <w:w w:val="111"/>
          <w:sz w:val="22"/>
          <w:szCs w:val="22"/>
        </w:rPr>
        <w:t>United</w:t>
      </w:r>
      <w:r w:rsidRPr="00087979">
        <w:rPr>
          <w:rFonts w:asciiTheme="minorHAnsi" w:eastAsia="Calibri" w:hAnsiTheme="minorHAnsi" w:cstheme="minorHAnsi"/>
          <w:spacing w:val="8"/>
          <w:w w:val="111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States</w:t>
      </w:r>
      <w:r w:rsidRPr="00087979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4"/>
          <w:sz w:val="22"/>
          <w:szCs w:val="22"/>
        </w:rPr>
        <w:t>Citizen.</w:t>
      </w:r>
    </w:p>
    <w:p w14:paraId="37D0AFB6" w14:textId="77777777" w:rsidR="00030C2F" w:rsidRPr="00087979" w:rsidRDefault="00030C2F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5BF1B8F3" w14:textId="77777777" w:rsidR="00030C2F" w:rsidRPr="00087979" w:rsidRDefault="0008797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14"/>
          <w:sz w:val="22"/>
          <w:szCs w:val="22"/>
        </w:rPr>
        <w:t>Education</w:t>
      </w:r>
    </w:p>
    <w:p w14:paraId="63512854" w14:textId="77777777" w:rsidR="00030C2F" w:rsidRPr="00087979" w:rsidRDefault="00030C2F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3B85077E" w14:textId="77777777" w:rsidR="00030C2F" w:rsidRPr="00087979" w:rsidRDefault="00087979">
      <w:pPr>
        <w:spacing w:line="384" w:lineRule="auto"/>
        <w:ind w:left="459" w:right="4827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sz w:val="22"/>
          <w:szCs w:val="22"/>
        </w:rPr>
        <w:t>B.S.</w:t>
      </w:r>
      <w:r w:rsidRPr="00087979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Jou</w:t>
      </w:r>
      <w:r w:rsidRPr="00087979">
        <w:rPr>
          <w:rFonts w:asciiTheme="minorHAnsi" w:eastAsia="Calibri" w:hAnsiTheme="minorHAnsi" w:cstheme="minorHAnsi"/>
          <w:spacing w:val="3"/>
          <w:w w:val="110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nalism,</w:t>
      </w:r>
      <w:r w:rsidRPr="00087979">
        <w:rPr>
          <w:rFonts w:asciiTheme="minorHAnsi" w:eastAsia="Calibri" w:hAnsiTheme="minorHAnsi" w:cstheme="minorHAnsi"/>
          <w:spacing w:val="1"/>
          <w:w w:val="11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pacing w:val="-20"/>
          <w:w w:val="110"/>
          <w:sz w:val="22"/>
          <w:szCs w:val="22"/>
        </w:rPr>
        <w:t>W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ashington</w:t>
      </w:r>
      <w:r w:rsidRPr="00087979">
        <w:rPr>
          <w:rFonts w:asciiTheme="minorHAnsi" w:eastAsia="Calibri" w:hAnsiTheme="minorHAnsi" w:cstheme="minorHAnsi"/>
          <w:spacing w:val="6"/>
          <w:w w:val="11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87979">
        <w:rPr>
          <w:rFonts w:asciiTheme="minorHAnsi" w:eastAsia="Calibri" w:hAnsiTheme="minorHAnsi" w:cstheme="minorHAnsi"/>
          <w:spacing w:val="-9"/>
          <w:w w:val="110"/>
          <w:sz w:val="22"/>
          <w:szCs w:val="22"/>
        </w:rPr>
        <w:t>v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ersit</w:t>
      </w:r>
      <w:r w:rsidRPr="00087979">
        <w:rPr>
          <w:rFonts w:asciiTheme="minorHAnsi" w:eastAsia="Calibri" w:hAnsiTheme="minorHAnsi" w:cstheme="minorHAnsi"/>
          <w:spacing w:val="-24"/>
          <w:w w:val="110"/>
          <w:sz w:val="22"/>
          <w:szCs w:val="22"/>
        </w:rPr>
        <w:t>y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87979">
        <w:rPr>
          <w:rFonts w:asciiTheme="minorHAnsi" w:eastAsia="Calibri" w:hAnsiTheme="minorHAnsi" w:cstheme="minorHAnsi"/>
          <w:spacing w:val="36"/>
          <w:w w:val="11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1919. M.A. </w:t>
      </w:r>
      <w:r w:rsidRPr="00087979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Mathematics,</w:t>
      </w:r>
      <w:r w:rsidRPr="00087979">
        <w:rPr>
          <w:rFonts w:asciiTheme="minorHAnsi" w:eastAsia="Calibri" w:hAnsiTheme="minorHAnsi" w:cstheme="minorHAnsi"/>
          <w:spacing w:val="-13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pacing w:val="-19"/>
          <w:w w:val="108"/>
          <w:sz w:val="22"/>
          <w:szCs w:val="22"/>
        </w:rPr>
        <w:t>W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ashington</w:t>
      </w:r>
      <w:r w:rsidRPr="00087979">
        <w:rPr>
          <w:rFonts w:asciiTheme="minorHAnsi" w:eastAsia="Calibri" w:hAnsiTheme="minorHAnsi" w:cstheme="minorHAnsi"/>
          <w:spacing w:val="26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Uni</w:t>
      </w:r>
      <w:r w:rsidRPr="00087979">
        <w:rPr>
          <w:rFonts w:asciiTheme="minorHAnsi" w:eastAsia="Calibri" w:hAnsiTheme="minorHAnsi" w:cstheme="minorHAnsi"/>
          <w:spacing w:val="-9"/>
          <w:w w:val="108"/>
          <w:sz w:val="22"/>
          <w:szCs w:val="22"/>
        </w:rPr>
        <w:t>v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ersit</w:t>
      </w:r>
      <w:r w:rsidRPr="00087979">
        <w:rPr>
          <w:rFonts w:asciiTheme="minorHAnsi" w:eastAsia="Calibri" w:hAnsiTheme="minorHAnsi" w:cstheme="minorHAnsi"/>
          <w:spacing w:val="-24"/>
          <w:w w:val="108"/>
          <w:sz w:val="22"/>
          <w:szCs w:val="22"/>
        </w:rPr>
        <w:t>y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 xml:space="preserve">, </w:t>
      </w:r>
      <w:r w:rsidRPr="00087979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1921.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Ph.D.</w:t>
      </w:r>
      <w:r w:rsidRPr="00087979">
        <w:rPr>
          <w:rFonts w:asciiTheme="minorHAnsi" w:eastAsia="Calibri" w:hAnsiTheme="minorHAnsi" w:cstheme="minorHAnsi"/>
          <w:spacing w:val="31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Mathematics,</w:t>
      </w:r>
      <w:r w:rsidRPr="00087979">
        <w:rPr>
          <w:rFonts w:asciiTheme="minorHAnsi" w:eastAsia="Calibri" w:hAnsiTheme="minorHAnsi" w:cstheme="minorHAnsi"/>
          <w:spacing w:val="-13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Princeton</w:t>
      </w:r>
      <w:r w:rsidRPr="00087979">
        <w:rPr>
          <w:rFonts w:asciiTheme="minorHAnsi" w:eastAsia="Calibri" w:hAnsiTheme="minorHAnsi" w:cstheme="minorHAnsi"/>
          <w:spacing w:val="2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Uni</w:t>
      </w:r>
      <w:r w:rsidRPr="00087979">
        <w:rPr>
          <w:rFonts w:asciiTheme="minorHAnsi" w:eastAsia="Calibri" w:hAnsiTheme="minorHAnsi" w:cstheme="minorHAnsi"/>
          <w:spacing w:val="-9"/>
          <w:w w:val="108"/>
          <w:sz w:val="22"/>
          <w:szCs w:val="22"/>
        </w:rPr>
        <w:t>v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ersit</w:t>
      </w:r>
      <w:r w:rsidRPr="00087979">
        <w:rPr>
          <w:rFonts w:asciiTheme="minorHAnsi" w:eastAsia="Calibri" w:hAnsiTheme="minorHAnsi" w:cstheme="minorHAnsi"/>
          <w:spacing w:val="-24"/>
          <w:w w:val="108"/>
          <w:sz w:val="22"/>
          <w:szCs w:val="22"/>
        </w:rPr>
        <w:t>y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 xml:space="preserve">, </w:t>
      </w:r>
      <w:r w:rsidRPr="00087979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1924.</w:t>
      </w:r>
    </w:p>
    <w:p w14:paraId="797D329A" w14:textId="77777777" w:rsidR="00030C2F" w:rsidRPr="00087979" w:rsidRDefault="00030C2F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530B493C" w14:textId="77777777" w:rsidR="00030C2F" w:rsidRPr="00087979" w:rsidRDefault="0008797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17"/>
          <w:sz w:val="22"/>
          <w:szCs w:val="22"/>
        </w:rPr>
        <w:t>Empl</w:t>
      </w:r>
      <w:r w:rsidRPr="00087979">
        <w:rPr>
          <w:rFonts w:asciiTheme="minorHAnsi" w:eastAsia="Calibri" w:hAnsiTheme="minorHAnsi" w:cstheme="minorHAnsi"/>
          <w:spacing w:val="-9"/>
          <w:w w:val="117"/>
          <w:sz w:val="22"/>
          <w:szCs w:val="22"/>
        </w:rPr>
        <w:t>o</w:t>
      </w:r>
      <w:r w:rsidRPr="00087979">
        <w:rPr>
          <w:rFonts w:asciiTheme="minorHAnsi" w:eastAsia="Calibri" w:hAnsiTheme="minorHAnsi" w:cstheme="minorHAnsi"/>
          <w:w w:val="111"/>
          <w:sz w:val="22"/>
          <w:szCs w:val="22"/>
        </w:rPr>
        <w:t>yment</w:t>
      </w:r>
    </w:p>
    <w:p w14:paraId="73057669" w14:textId="77777777" w:rsidR="00030C2F" w:rsidRPr="00087979" w:rsidRDefault="00030C2F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339C7E66" w14:textId="77777777" w:rsidR="00030C2F" w:rsidRPr="00087979" w:rsidRDefault="00087979">
      <w:pPr>
        <w:spacing w:line="384" w:lineRule="auto"/>
        <w:ind w:left="459" w:right="5523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Stanfo</w:t>
      </w:r>
      <w:r w:rsidRPr="00087979">
        <w:rPr>
          <w:rFonts w:asciiTheme="minorHAnsi" w:eastAsia="Calibri" w:hAnsiTheme="minorHAnsi" w:cstheme="minorHAnsi"/>
          <w:spacing w:val="-3"/>
          <w:w w:val="110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d</w:t>
      </w:r>
      <w:r w:rsidRPr="00087979">
        <w:rPr>
          <w:rFonts w:asciiTheme="minorHAnsi" w:eastAsia="Calibri" w:hAnsiTheme="minorHAnsi" w:cstheme="minorHAnsi"/>
          <w:spacing w:val="-4"/>
          <w:w w:val="11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87979">
        <w:rPr>
          <w:rFonts w:asciiTheme="minorHAnsi" w:eastAsia="Calibri" w:hAnsiTheme="minorHAnsi" w:cstheme="minorHAnsi"/>
          <w:spacing w:val="-9"/>
          <w:w w:val="110"/>
          <w:sz w:val="22"/>
          <w:szCs w:val="22"/>
        </w:rPr>
        <w:t>v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ersity</w:t>
      </w:r>
      <w:r w:rsidRPr="00087979">
        <w:rPr>
          <w:rFonts w:asciiTheme="minorHAnsi" w:eastAsia="Calibri" w:hAnsiTheme="minorHAnsi" w:cstheme="minorHAnsi"/>
          <w:spacing w:val="38"/>
          <w:w w:val="11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1927–1931.</w:t>
      </w:r>
      <w:r w:rsidRPr="00087979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3"/>
          <w:sz w:val="22"/>
          <w:szCs w:val="22"/>
        </w:rPr>
        <w:t>Columbia</w:t>
      </w:r>
      <w:r w:rsidRPr="00087979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3"/>
          <w:sz w:val="22"/>
          <w:szCs w:val="22"/>
        </w:rPr>
        <w:t>Uni</w:t>
      </w:r>
      <w:r w:rsidRPr="00087979">
        <w:rPr>
          <w:rFonts w:asciiTheme="minorHAnsi" w:eastAsia="Calibri" w:hAnsiTheme="minorHAnsi" w:cstheme="minorHAnsi"/>
          <w:spacing w:val="-9"/>
          <w:w w:val="113"/>
          <w:sz w:val="22"/>
          <w:szCs w:val="22"/>
        </w:rPr>
        <w:t>v</w:t>
      </w:r>
      <w:r w:rsidRPr="00087979">
        <w:rPr>
          <w:rFonts w:asciiTheme="minorHAnsi" w:eastAsia="Calibri" w:hAnsiTheme="minorHAnsi" w:cstheme="minorHAnsi"/>
          <w:w w:val="113"/>
          <w:sz w:val="22"/>
          <w:szCs w:val="22"/>
        </w:rPr>
        <w:t>ersity</w:t>
      </w:r>
      <w:r w:rsidRPr="00087979">
        <w:rPr>
          <w:rFonts w:asciiTheme="minorHAnsi" w:eastAsia="Calibri" w:hAnsiTheme="minorHAnsi" w:cstheme="minorHAnsi"/>
          <w:spacing w:val="12"/>
          <w:w w:val="113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1931–1946.</w:t>
      </w:r>
      <w:r w:rsidRPr="00087979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Uni</w:t>
      </w:r>
      <w:r w:rsidRPr="00087979">
        <w:rPr>
          <w:rFonts w:asciiTheme="minorHAnsi" w:eastAsia="Calibri" w:hAnsiTheme="minorHAnsi" w:cstheme="minorHAnsi"/>
          <w:spacing w:val="-9"/>
          <w:w w:val="109"/>
          <w:sz w:val="22"/>
          <w:szCs w:val="22"/>
        </w:rPr>
        <w:t>v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ersity</w:t>
      </w:r>
      <w:r w:rsidRPr="00087979">
        <w:rPr>
          <w:rFonts w:asciiTheme="minorHAnsi" w:eastAsia="Calibri" w:hAnsiTheme="minorHAnsi" w:cstheme="minorHAnsi"/>
          <w:spacing w:val="47"/>
          <w:w w:val="109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of</w:t>
      </w:r>
      <w:r w:rsidRPr="00087979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2"/>
          <w:sz w:val="22"/>
          <w:szCs w:val="22"/>
        </w:rPr>
        <w:t>North</w:t>
      </w:r>
      <w:r w:rsidRPr="00087979">
        <w:rPr>
          <w:rFonts w:asciiTheme="minorHAnsi" w:eastAsia="Calibri" w:hAnsiTheme="minorHAnsi" w:cstheme="minorHAnsi"/>
          <w:spacing w:val="8"/>
          <w:w w:val="112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2"/>
          <w:sz w:val="22"/>
          <w:szCs w:val="22"/>
        </w:rPr>
        <w:t>Ca</w:t>
      </w:r>
      <w:r w:rsidRPr="00087979">
        <w:rPr>
          <w:rFonts w:asciiTheme="minorHAnsi" w:eastAsia="Calibri" w:hAnsiTheme="minorHAnsi" w:cstheme="minorHAnsi"/>
          <w:spacing w:val="-2"/>
          <w:w w:val="112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12"/>
          <w:sz w:val="22"/>
          <w:szCs w:val="22"/>
        </w:rPr>
        <w:t>olina,</w:t>
      </w:r>
      <w:r w:rsidRPr="00087979">
        <w:rPr>
          <w:rFonts w:asciiTheme="minorHAnsi" w:eastAsia="Calibri" w:hAnsiTheme="minorHAnsi" w:cstheme="minorHAnsi"/>
          <w:spacing w:val="8"/>
          <w:w w:val="112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1946–1973.</w:t>
      </w:r>
    </w:p>
    <w:p w14:paraId="15A9EA65" w14:textId="77777777" w:rsidR="00030C2F" w:rsidRPr="00087979" w:rsidRDefault="00030C2F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3291E847" w14:textId="77777777" w:rsidR="00030C2F" w:rsidRPr="00087979" w:rsidRDefault="0008797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13"/>
          <w:sz w:val="22"/>
          <w:szCs w:val="22"/>
        </w:rPr>
        <w:t>Publications</w:t>
      </w:r>
    </w:p>
    <w:p w14:paraId="2288BF7D" w14:textId="77777777" w:rsidR="00030C2F" w:rsidRPr="00087979" w:rsidRDefault="00030C2F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326F420" w14:textId="77777777" w:rsidR="00030C2F" w:rsidRPr="00087979" w:rsidRDefault="00087979">
      <w:pPr>
        <w:ind w:left="160"/>
        <w:rPr>
          <w:rFonts w:asciiTheme="minorHAnsi" w:hAnsiTheme="minorHAnsi" w:cstheme="minorHAnsi"/>
          <w:sz w:val="22"/>
          <w:szCs w:val="22"/>
        </w:rPr>
      </w:pPr>
      <w:r w:rsidRPr="00087979">
        <w:rPr>
          <w:rFonts w:asciiTheme="minorHAnsi" w:hAnsiTheme="minorHAnsi" w:cstheme="minorHAnsi"/>
          <w:sz w:val="22"/>
          <w:szCs w:val="22"/>
        </w:rPr>
        <w:t>Journal</w:t>
      </w:r>
      <w:r w:rsidRPr="000879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Articles</w:t>
      </w:r>
    </w:p>
    <w:p w14:paraId="38706809" w14:textId="77777777" w:rsidR="00030C2F" w:rsidRPr="00087979" w:rsidRDefault="00030C2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B53F736" w14:textId="77777777" w:rsidR="00030C2F" w:rsidRPr="00087979" w:rsidRDefault="00087979">
      <w:pPr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34"/>
          <w:sz w:val="22"/>
          <w:szCs w:val="22"/>
        </w:rPr>
        <w:t>A</w:t>
      </w:r>
      <w:r w:rsidRPr="00087979">
        <w:rPr>
          <w:rFonts w:asciiTheme="minorHAnsi" w:eastAsia="Calibri" w:hAnsiTheme="minorHAnsi" w:cstheme="minorHAnsi"/>
          <w:spacing w:val="-3"/>
          <w:w w:val="134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General </w:t>
      </w:r>
      <w:r w:rsidRPr="00087979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Mathematical</w:t>
      </w:r>
      <w:r w:rsidRPr="00087979">
        <w:rPr>
          <w:rFonts w:asciiTheme="minorHAnsi" w:eastAsia="Calibri" w:hAnsiTheme="minorHAnsi" w:cstheme="minorHAnsi"/>
          <w:spacing w:val="-14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Theo</w:t>
      </w:r>
      <w:r w:rsidRPr="00087979">
        <w:rPr>
          <w:rFonts w:asciiTheme="minorHAnsi" w:eastAsia="Calibri" w:hAnsiTheme="minorHAnsi" w:cstheme="minorHAnsi"/>
          <w:spacing w:val="3"/>
          <w:w w:val="108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y</w:t>
      </w:r>
      <w:r w:rsidRPr="00087979">
        <w:rPr>
          <w:rFonts w:asciiTheme="minorHAnsi" w:eastAsia="Calibri" w:hAnsiTheme="minorHAnsi" w:cstheme="minorHAnsi"/>
          <w:spacing w:val="26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of</w:t>
      </w:r>
      <w:r w:rsidRPr="00087979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7"/>
          <w:sz w:val="22"/>
          <w:szCs w:val="22"/>
        </w:rPr>
        <w:t>Dep</w:t>
      </w:r>
      <w:r w:rsidRPr="00087979">
        <w:rPr>
          <w:rFonts w:asciiTheme="minorHAnsi" w:eastAsia="Calibri" w:hAnsiTheme="minorHAnsi" w:cstheme="minorHAnsi"/>
          <w:spacing w:val="-1"/>
          <w:w w:val="107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07"/>
          <w:sz w:val="22"/>
          <w:szCs w:val="22"/>
        </w:rPr>
        <w:t>eciation,</w:t>
      </w:r>
      <w:r w:rsidRPr="00087979">
        <w:rPr>
          <w:rFonts w:asciiTheme="minorHAnsi" w:eastAsia="Calibri" w:hAnsiTheme="minorHAnsi" w:cstheme="minorHAnsi"/>
          <w:spacing w:val="15"/>
          <w:w w:val="107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1929,</w:t>
      </w:r>
      <w:r w:rsidRPr="0008797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Journal</w:t>
      </w:r>
      <w:r w:rsidRPr="000879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of</w:t>
      </w:r>
      <w:r w:rsidRPr="0008797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The</w:t>
      </w:r>
      <w:r w:rsidRPr="0008797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American</w:t>
      </w:r>
      <w:r w:rsidRPr="000879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Statistical</w:t>
      </w:r>
      <w:r w:rsidRPr="000879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Association</w:t>
      </w:r>
      <w:r w:rsidRPr="0008797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20,</w:t>
      </w:r>
    </w:p>
    <w:p w14:paraId="6F3FB991" w14:textId="77777777" w:rsidR="00030C2F" w:rsidRPr="00087979" w:rsidRDefault="00087979">
      <w:pPr>
        <w:spacing w:line="22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sz w:val="22"/>
          <w:szCs w:val="22"/>
        </w:rPr>
        <w:t>340–353.</w:t>
      </w:r>
    </w:p>
    <w:p w14:paraId="7ABEDF8A" w14:textId="77777777" w:rsidR="00030C2F" w:rsidRPr="00087979" w:rsidRDefault="00030C2F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792B8AF" w14:textId="77777777" w:rsidR="00030C2F" w:rsidRPr="00087979" w:rsidRDefault="00087979">
      <w:pPr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Di</w:t>
      </w:r>
      <w:r w:rsidRPr="00087979">
        <w:rPr>
          <w:rFonts w:asciiTheme="minorHAnsi" w:eastAsia="Calibri" w:hAnsiTheme="minorHAnsi" w:cstheme="minorHAnsi"/>
          <w:spacing w:val="-4"/>
          <w:w w:val="109"/>
          <w:sz w:val="22"/>
          <w:szCs w:val="22"/>
        </w:rPr>
        <w:t>f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fe</w:t>
      </w:r>
      <w:r w:rsidRPr="00087979">
        <w:rPr>
          <w:rFonts w:asciiTheme="minorHAnsi" w:eastAsia="Calibri" w:hAnsiTheme="minorHAnsi" w:cstheme="minorHAnsi"/>
          <w:spacing w:val="-1"/>
          <w:w w:val="109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ential</w:t>
      </w:r>
      <w:r w:rsidRPr="00087979">
        <w:rPr>
          <w:rFonts w:asciiTheme="minorHAnsi" w:eastAsia="Calibri" w:hAnsiTheme="minorHAnsi" w:cstheme="minorHAnsi"/>
          <w:spacing w:val="16"/>
          <w:w w:val="109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Equations</w:t>
      </w:r>
      <w:r w:rsidRPr="00087979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Subject</w:t>
      </w:r>
      <w:r w:rsidRPr="0008797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to</w:t>
      </w:r>
      <w:r w:rsidRPr="00087979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Er</w:t>
      </w:r>
      <w:r w:rsidRPr="0008797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sz w:val="22"/>
          <w:szCs w:val="22"/>
        </w:rPr>
        <w:t>o</w:t>
      </w:r>
      <w:r w:rsidRPr="00087979">
        <w:rPr>
          <w:rFonts w:asciiTheme="minorHAnsi" w:eastAsia="Calibri" w:hAnsiTheme="minorHAnsi" w:cstheme="minorHAnsi"/>
          <w:spacing w:val="-15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87979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1927,</w:t>
      </w:r>
      <w:r w:rsidRPr="00087979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Journal</w:t>
      </w:r>
      <w:r w:rsidRPr="000879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of</w:t>
      </w:r>
      <w:r w:rsidRPr="0008797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The</w:t>
      </w:r>
      <w:r w:rsidRPr="0008797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American</w:t>
      </w:r>
      <w:r w:rsidRPr="000879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Statistical</w:t>
      </w:r>
      <w:r w:rsidRPr="000879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Association</w:t>
      </w:r>
      <w:r w:rsidRPr="0008797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C3B551" w14:textId="77777777" w:rsidR="00030C2F" w:rsidRPr="00087979" w:rsidRDefault="00030C2F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490FB08D" w14:textId="77777777" w:rsidR="00030C2F" w:rsidRPr="00087979" w:rsidRDefault="00087979">
      <w:pPr>
        <w:spacing w:line="240" w:lineRule="exact"/>
        <w:ind w:left="459" w:right="83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13"/>
          <w:sz w:val="22"/>
          <w:szCs w:val="22"/>
        </w:rPr>
        <w:t>Applications</w:t>
      </w:r>
      <w:r w:rsidRPr="00087979">
        <w:rPr>
          <w:rFonts w:asciiTheme="minorHAnsi" w:eastAsia="Calibri" w:hAnsiTheme="minorHAnsi" w:cstheme="minorHAnsi"/>
          <w:spacing w:val="11"/>
          <w:w w:val="113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of</w:t>
      </w:r>
      <w:r w:rsidRPr="00087979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the</w:t>
      </w:r>
      <w:r w:rsidRPr="00087979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1"/>
          <w:sz w:val="22"/>
          <w:szCs w:val="22"/>
        </w:rPr>
        <w:t>Theo</w:t>
      </w:r>
      <w:r w:rsidRPr="00087979">
        <w:rPr>
          <w:rFonts w:asciiTheme="minorHAnsi" w:eastAsia="Calibri" w:hAnsiTheme="minorHAnsi" w:cstheme="minorHAnsi"/>
          <w:spacing w:val="3"/>
          <w:w w:val="111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11"/>
          <w:sz w:val="22"/>
          <w:szCs w:val="22"/>
        </w:rPr>
        <w:t>y</w:t>
      </w:r>
      <w:r w:rsidRPr="00087979">
        <w:rPr>
          <w:rFonts w:asciiTheme="minorHAnsi" w:eastAsia="Calibri" w:hAnsiTheme="minorHAnsi" w:cstheme="minorHAnsi"/>
          <w:spacing w:val="12"/>
          <w:w w:val="111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of</w:t>
      </w:r>
      <w:r w:rsidRPr="00087979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Er</w:t>
      </w:r>
      <w:r w:rsidRPr="0008797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087979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to</w:t>
      </w:r>
      <w:r w:rsidRPr="00087979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the</w:t>
      </w:r>
      <w:r w:rsidRPr="00087979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5"/>
          <w:sz w:val="22"/>
          <w:szCs w:val="22"/>
        </w:rPr>
        <w:t>Inte</w:t>
      </w:r>
      <w:r w:rsidRPr="00087979">
        <w:rPr>
          <w:rFonts w:asciiTheme="minorHAnsi" w:eastAsia="Calibri" w:hAnsiTheme="minorHAnsi" w:cstheme="minorHAnsi"/>
          <w:spacing w:val="3"/>
          <w:w w:val="105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05"/>
          <w:sz w:val="22"/>
          <w:szCs w:val="22"/>
        </w:rPr>
        <w:t>p</w:t>
      </w:r>
      <w:r w:rsidRPr="00087979">
        <w:rPr>
          <w:rFonts w:asciiTheme="minorHAnsi" w:eastAsia="Calibri" w:hAnsiTheme="minorHAnsi" w:cstheme="minorHAnsi"/>
          <w:spacing w:val="-1"/>
          <w:w w:val="105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05"/>
          <w:sz w:val="22"/>
          <w:szCs w:val="22"/>
        </w:rPr>
        <w:t>etation</w:t>
      </w:r>
      <w:r w:rsidRPr="00087979">
        <w:rPr>
          <w:rFonts w:asciiTheme="minorHAnsi" w:eastAsia="Calibri" w:hAnsiTheme="minorHAnsi" w:cstheme="minorHAnsi"/>
          <w:spacing w:val="25"/>
          <w:w w:val="105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of</w:t>
      </w:r>
      <w:r w:rsidRPr="00087979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pacing w:val="-20"/>
          <w:w w:val="111"/>
          <w:sz w:val="22"/>
          <w:szCs w:val="22"/>
        </w:rPr>
        <w:t>T</w:t>
      </w:r>
      <w:r w:rsidRPr="00087979">
        <w:rPr>
          <w:rFonts w:asciiTheme="minorHAnsi" w:eastAsia="Calibri" w:hAnsiTheme="minorHAnsi" w:cstheme="minorHAnsi"/>
          <w:spacing w:val="-1"/>
          <w:w w:val="111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11"/>
          <w:sz w:val="22"/>
          <w:szCs w:val="22"/>
        </w:rPr>
        <w:t>ends</w:t>
      </w:r>
      <w:r w:rsidRPr="00087979">
        <w:rPr>
          <w:rFonts w:asciiTheme="minorHAnsi" w:eastAsia="Calibri" w:hAnsiTheme="minorHAnsi" w:cstheme="minorHAnsi"/>
          <w:spacing w:val="14"/>
          <w:w w:val="111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(with </w:t>
      </w:r>
      <w:r w:rsidRPr="00087979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H. </w:t>
      </w:r>
      <w:r w:rsidRPr="00087979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pacing w:val="-20"/>
          <w:w w:val="112"/>
          <w:sz w:val="22"/>
          <w:szCs w:val="22"/>
        </w:rPr>
        <w:t>W</w:t>
      </w:r>
      <w:r w:rsidRPr="00087979">
        <w:rPr>
          <w:rFonts w:asciiTheme="minorHAnsi" w:eastAsia="Calibri" w:hAnsiTheme="minorHAnsi" w:cstheme="minorHAnsi"/>
          <w:w w:val="112"/>
          <w:sz w:val="22"/>
          <w:szCs w:val="22"/>
        </w:rPr>
        <w:t>orking),</w:t>
      </w:r>
      <w:r w:rsidRPr="00087979">
        <w:rPr>
          <w:rFonts w:asciiTheme="minorHAnsi" w:eastAsia="Calibri" w:hAnsiTheme="minorHAnsi" w:cstheme="minorHAnsi"/>
          <w:spacing w:val="15"/>
          <w:w w:val="112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1929,</w:t>
      </w:r>
      <w:r w:rsidRPr="0008797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Journal</w:t>
      </w:r>
      <w:r w:rsidRPr="000879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of the</w:t>
      </w:r>
      <w:r w:rsidRPr="000879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American</w:t>
      </w:r>
      <w:r w:rsidRPr="000879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Statistical</w:t>
      </w:r>
      <w:r w:rsidRPr="000879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87979">
        <w:rPr>
          <w:rFonts w:asciiTheme="minorHAnsi" w:hAnsiTheme="minorHAnsi" w:cstheme="minorHAnsi"/>
          <w:sz w:val="22"/>
          <w:szCs w:val="22"/>
        </w:rPr>
        <w:t>Association</w:t>
      </w:r>
      <w:r w:rsidRPr="0008797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F5000A" w14:textId="77777777" w:rsidR="00030C2F" w:rsidRPr="00087979" w:rsidRDefault="00030C2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70F7246" w14:textId="77777777" w:rsidR="00030C2F" w:rsidRPr="00087979" w:rsidRDefault="00030C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9FBDF9" w14:textId="77777777" w:rsidR="00030C2F" w:rsidRPr="00087979" w:rsidRDefault="00087979">
      <w:pPr>
        <w:ind w:left="160"/>
        <w:rPr>
          <w:rFonts w:asciiTheme="minorHAnsi" w:hAnsiTheme="minorHAnsi" w:cstheme="minorHAnsi"/>
          <w:sz w:val="22"/>
          <w:szCs w:val="22"/>
        </w:rPr>
      </w:pPr>
      <w:r w:rsidRPr="00087979">
        <w:rPr>
          <w:rFonts w:asciiTheme="minorHAnsi" w:hAnsiTheme="minorHAnsi" w:cstheme="minorHAnsi"/>
          <w:sz w:val="22"/>
          <w:szCs w:val="22"/>
        </w:rPr>
        <w:t>P</w:t>
      </w:r>
      <w:r w:rsidRPr="0008797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87979">
        <w:rPr>
          <w:rFonts w:asciiTheme="minorHAnsi" w:hAnsiTheme="minorHAnsi" w:cstheme="minorHAnsi"/>
          <w:sz w:val="22"/>
          <w:szCs w:val="22"/>
        </w:rPr>
        <w:t>oceedings</w:t>
      </w:r>
    </w:p>
    <w:p w14:paraId="2947CB6E" w14:textId="77777777" w:rsidR="00030C2F" w:rsidRPr="00087979" w:rsidRDefault="00030C2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25409DC" w14:textId="77777777" w:rsidR="00030C2F" w:rsidRPr="00087979" w:rsidRDefault="00087979">
      <w:pPr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14"/>
          <w:sz w:val="22"/>
          <w:szCs w:val="22"/>
        </w:rPr>
        <w:t>A</w:t>
      </w:r>
      <w:r w:rsidRPr="00087979">
        <w:rPr>
          <w:rFonts w:asciiTheme="minorHAnsi" w:eastAsia="Calibri" w:hAnsiTheme="minorHAnsi" w:cstheme="minorHAnsi"/>
          <w:spacing w:val="47"/>
          <w:w w:val="114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4"/>
          <w:sz w:val="22"/>
          <w:szCs w:val="22"/>
        </w:rPr>
        <w:t>generalized</w:t>
      </w:r>
      <w:r w:rsidRPr="00087979">
        <w:rPr>
          <w:rFonts w:asciiTheme="minorHAnsi" w:eastAsia="Calibri" w:hAnsiTheme="minorHAnsi" w:cstheme="minorHAnsi"/>
          <w:spacing w:val="-23"/>
          <w:w w:val="114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pacing w:val="-11"/>
          <w:sz w:val="22"/>
          <w:szCs w:val="22"/>
        </w:rPr>
        <w:t>T</w:t>
      </w:r>
      <w:r w:rsidRPr="00087979">
        <w:rPr>
          <w:rFonts w:asciiTheme="minorHAnsi" w:eastAsia="Calibri" w:hAnsiTheme="minorHAnsi" w:cstheme="minorHAnsi"/>
          <w:sz w:val="22"/>
          <w:szCs w:val="22"/>
        </w:rPr>
        <w:t>-</w:t>
      </w:r>
      <w:r w:rsidRPr="00087979">
        <w:rPr>
          <w:rFonts w:asciiTheme="minorHAnsi" w:eastAsia="Calibri" w:hAnsiTheme="minorHAnsi" w:cstheme="minorHAnsi"/>
          <w:spacing w:val="-18"/>
          <w:sz w:val="22"/>
          <w:szCs w:val="22"/>
        </w:rPr>
        <w:t>T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est </w:t>
      </w:r>
      <w:r w:rsidRPr="00087979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87979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measu</w:t>
      </w:r>
      <w:r w:rsidRPr="0008797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87979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of</w:t>
      </w:r>
      <w:r w:rsidRPr="00087979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multi</w:t>
      </w:r>
      <w:r w:rsidRPr="00087979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v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ariate</w:t>
      </w:r>
      <w:r w:rsidRPr="00087979">
        <w:rPr>
          <w:rFonts w:asciiTheme="minorHAnsi" w:eastAsia="Calibri" w:hAnsiTheme="minorHAnsi" w:cstheme="minorHAnsi"/>
          <w:spacing w:val="29"/>
          <w:w w:val="109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9"/>
          <w:sz w:val="22"/>
          <w:szCs w:val="22"/>
        </w:rPr>
        <w:t>dispersion,</w:t>
      </w:r>
      <w:r w:rsidRPr="00087979">
        <w:rPr>
          <w:rFonts w:asciiTheme="minorHAnsi" w:eastAsia="Calibri" w:hAnsiTheme="minorHAnsi" w:cstheme="minorHAnsi"/>
          <w:spacing w:val="30"/>
          <w:w w:val="109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P</w:t>
      </w:r>
      <w:r w:rsidRPr="0008797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oc.  </w:t>
      </w:r>
      <w:r w:rsidRPr="00087979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econd </w:t>
      </w:r>
      <w:r w:rsidRPr="00087979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Berkel</w:t>
      </w:r>
      <w:r w:rsidRPr="00087979">
        <w:rPr>
          <w:rFonts w:asciiTheme="minorHAnsi" w:eastAsia="Calibri" w:hAnsiTheme="minorHAnsi" w:cstheme="minorHAnsi"/>
          <w:spacing w:val="-3"/>
          <w:w w:val="108"/>
          <w:sz w:val="22"/>
          <w:szCs w:val="22"/>
        </w:rPr>
        <w:t>e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y</w:t>
      </w:r>
      <w:r w:rsidRPr="00087979">
        <w:rPr>
          <w:rFonts w:asciiTheme="minorHAnsi" w:eastAsia="Calibri" w:hAnsiTheme="minorHAnsi" w:cstheme="minorHAnsi"/>
          <w:spacing w:val="27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 xml:space="preserve">Symposium </w:t>
      </w:r>
      <w:r w:rsidRPr="00087979">
        <w:rPr>
          <w:rFonts w:asciiTheme="minorHAnsi" w:eastAsia="Calibri" w:hAnsiTheme="minorHAnsi" w:cstheme="minorHAnsi"/>
          <w:spacing w:val="15"/>
          <w:w w:val="10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08"/>
          <w:sz w:val="22"/>
          <w:szCs w:val="22"/>
        </w:rPr>
        <w:t>of</w:t>
      </w:r>
    </w:p>
    <w:p w14:paraId="2D0B2107" w14:textId="77777777" w:rsidR="00030C2F" w:rsidRPr="00087979" w:rsidRDefault="00087979">
      <w:pPr>
        <w:spacing w:line="22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w w:val="106"/>
          <w:sz w:val="22"/>
          <w:szCs w:val="22"/>
        </w:rPr>
        <w:t>Mathematical</w:t>
      </w:r>
      <w:r w:rsidRPr="00087979">
        <w:rPr>
          <w:rFonts w:asciiTheme="minorHAnsi" w:eastAsia="Calibri" w:hAnsiTheme="minorHAnsi" w:cstheme="minorHAnsi"/>
          <w:spacing w:val="10"/>
          <w:w w:val="106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Statistics </w:t>
      </w:r>
      <w:r w:rsidRPr="00087979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and</w:t>
      </w:r>
      <w:r w:rsidRPr="00087979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87979">
        <w:rPr>
          <w:rFonts w:asciiTheme="minorHAnsi" w:eastAsia="Calibri" w:hAnsiTheme="minorHAnsi" w:cstheme="minorHAnsi"/>
          <w:spacing w:val="-2"/>
          <w:w w:val="110"/>
          <w:sz w:val="22"/>
          <w:szCs w:val="22"/>
        </w:rPr>
        <w:t>r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obabilit</w:t>
      </w:r>
      <w:r w:rsidRPr="00087979">
        <w:rPr>
          <w:rFonts w:asciiTheme="minorHAnsi" w:eastAsia="Calibri" w:hAnsiTheme="minorHAnsi" w:cstheme="minorHAnsi"/>
          <w:spacing w:val="-24"/>
          <w:w w:val="110"/>
          <w:sz w:val="22"/>
          <w:szCs w:val="22"/>
        </w:rPr>
        <w:t>y</w:t>
      </w:r>
      <w:r w:rsidRPr="00087979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87979">
        <w:rPr>
          <w:rFonts w:asciiTheme="minorHAnsi" w:eastAsia="Calibri" w:hAnsiTheme="minorHAnsi" w:cstheme="minorHAnsi"/>
          <w:spacing w:val="13"/>
          <w:w w:val="11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1951.</w:t>
      </w:r>
    </w:p>
    <w:p w14:paraId="1EFED6CC" w14:textId="77777777" w:rsidR="00030C2F" w:rsidRPr="00087979" w:rsidRDefault="00030C2F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1830E00" w14:textId="77777777" w:rsidR="00030C2F" w:rsidRPr="00087979" w:rsidRDefault="00030C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BCF131" w14:textId="77777777" w:rsidR="00030C2F" w:rsidRPr="00087979" w:rsidRDefault="00030C2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7D9A72" w14:textId="77777777" w:rsidR="00030C2F" w:rsidRPr="00087979" w:rsidRDefault="00087979">
      <w:pPr>
        <w:ind w:left="3797" w:right="375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Last </w:t>
      </w:r>
      <w:r w:rsidRPr="0008797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 xml:space="preserve">updated: </w:t>
      </w:r>
      <w:r w:rsidRPr="00087979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122"/>
          <w:sz w:val="22"/>
          <w:szCs w:val="22"/>
        </w:rPr>
        <w:t>April</w:t>
      </w:r>
      <w:r w:rsidRPr="00087979">
        <w:rPr>
          <w:rFonts w:asciiTheme="minorHAnsi" w:eastAsia="Calibri" w:hAnsiTheme="minorHAnsi" w:cstheme="minorHAnsi"/>
          <w:spacing w:val="2"/>
          <w:w w:val="122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sz w:val="22"/>
          <w:szCs w:val="22"/>
        </w:rPr>
        <w:t>17,</w:t>
      </w:r>
      <w:r w:rsidRPr="0008797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87979">
        <w:rPr>
          <w:rFonts w:asciiTheme="minorHAnsi" w:eastAsia="Calibri" w:hAnsiTheme="minorHAnsi" w:cstheme="minorHAnsi"/>
          <w:w w:val="98"/>
          <w:sz w:val="22"/>
          <w:szCs w:val="22"/>
        </w:rPr>
        <w:t>2009</w:t>
      </w:r>
    </w:p>
    <w:p w14:paraId="6F9B09B6" w14:textId="77777777" w:rsidR="00030C2F" w:rsidRPr="00087979" w:rsidRDefault="00087979">
      <w:pPr>
        <w:spacing w:before="14"/>
        <w:ind w:left="3072" w:right="3032"/>
        <w:jc w:val="center"/>
        <w:rPr>
          <w:rFonts w:asciiTheme="minorHAnsi" w:eastAsia="MS PGothic" w:hAnsiTheme="minorHAnsi" w:cstheme="minorHAnsi"/>
          <w:sz w:val="22"/>
          <w:szCs w:val="22"/>
        </w:rPr>
      </w:pPr>
      <w:hyperlink r:id="rId6">
        <w:r w:rsidRPr="00087979">
          <w:rPr>
            <w:rFonts w:ascii="Segoe UI Emoji" w:eastAsia="MS PGothic" w:hAnsi="Segoe UI Emoji" w:cs="Segoe UI Emoji"/>
            <w:w w:val="62"/>
            <w:sz w:val="22"/>
            <w:szCs w:val="22"/>
          </w:rPr>
          <w:t>❤</w:t>
        </w:r>
        <w:r w:rsidRPr="00087979">
          <w:rPr>
            <w:rFonts w:asciiTheme="minorHAnsi" w:eastAsia="MS PGothic" w:hAnsiTheme="minorHAnsi" w:cstheme="minorHAnsi"/>
            <w:w w:val="62"/>
            <w:sz w:val="22"/>
            <w:szCs w:val="22"/>
          </w:rPr>
          <w:t>tt</w:t>
        </w:r>
        <w:r w:rsidRPr="00087979">
          <w:rPr>
            <w:rFonts w:ascii="Segoe UI Emoji" w:eastAsia="MS PGothic" w:hAnsi="Segoe UI Emoji" w:cs="Segoe UI Emoji"/>
            <w:w w:val="62"/>
            <w:sz w:val="22"/>
            <w:szCs w:val="22"/>
          </w:rPr>
          <w:t>♣✿✴✴❥</w:t>
        </w:r>
        <w:r w:rsidRPr="00087979">
          <w:rPr>
            <w:rFonts w:ascii="Segoe UI Symbol" w:eastAsia="MS PGothic" w:hAnsi="Segoe UI Symbol" w:cs="Segoe UI Symbol"/>
            <w:w w:val="62"/>
            <w:sz w:val="22"/>
            <w:szCs w:val="22"/>
          </w:rPr>
          <w:t>❜❧❡</w:t>
        </w:r>
        <w:r w:rsidRPr="00087979">
          <w:rPr>
            <w:rFonts w:ascii="Segoe UI Emoji" w:eastAsia="MS PGothic" w:hAnsi="Segoe UI Emoji" w:cs="Segoe UI Emoji"/>
            <w:w w:val="68"/>
            <w:sz w:val="22"/>
            <w:szCs w:val="22"/>
          </w:rPr>
          <w:t>✈✐♥</w:t>
        </w:r>
        <w:r w:rsidRPr="00087979">
          <w:rPr>
            <w:rFonts w:asciiTheme="minorHAnsi" w:eastAsia="MS PGothic" w:hAnsiTheme="minorHAnsi" w:cstheme="minorHAnsi"/>
            <w:w w:val="68"/>
            <w:sz w:val="22"/>
            <w:szCs w:val="22"/>
          </w:rPr>
          <w:t>s</w:t>
        </w:r>
        <w:r w:rsidRPr="00087979">
          <w:rPr>
            <w:rFonts w:ascii="Segoe UI Emoji" w:eastAsia="MS PGothic" w:hAnsi="Segoe UI Emoji" w:cs="Segoe UI Emoji"/>
            <w:w w:val="68"/>
            <w:sz w:val="22"/>
            <w:szCs w:val="22"/>
          </w:rPr>
          <w:t>✳♦</w:t>
        </w:r>
        <w:r w:rsidRPr="00087979">
          <w:rPr>
            <w:rFonts w:asciiTheme="minorHAnsi" w:eastAsia="MS PGothic" w:hAnsiTheme="minorHAnsi" w:cstheme="minorHAnsi"/>
            <w:w w:val="68"/>
            <w:sz w:val="22"/>
            <w:szCs w:val="22"/>
          </w:rPr>
          <w:t>r</w:t>
        </w:r>
        <w:r w:rsidRPr="00087979">
          <w:rPr>
            <w:rFonts w:ascii="Segoe UI Emoji" w:eastAsia="MS PGothic" w:hAnsi="Segoe UI Emoji" w:cs="Segoe UI Emoji"/>
            <w:w w:val="68"/>
            <w:sz w:val="22"/>
            <w:szCs w:val="22"/>
          </w:rPr>
          <w:t>❣✴♣</w:t>
        </w:r>
        <w:r w:rsidRPr="00087979">
          <w:rPr>
            <w:rFonts w:asciiTheme="minorHAnsi" w:eastAsia="MS PGothic" w:hAnsiTheme="minorHAnsi" w:cstheme="minorHAnsi"/>
            <w:w w:val="68"/>
            <w:sz w:val="22"/>
            <w:szCs w:val="22"/>
          </w:rPr>
          <w:t>r</w:t>
        </w:r>
        <w:r w:rsidRPr="00087979">
          <w:rPr>
            <w:rFonts w:ascii="Segoe UI Emoji" w:eastAsia="MS PGothic" w:hAnsi="Segoe UI Emoji" w:cs="Segoe UI Emoji"/>
            <w:w w:val="68"/>
            <w:sz w:val="22"/>
            <w:szCs w:val="22"/>
          </w:rPr>
          <w:t>♦❥</w:t>
        </w:r>
        <w:r w:rsidRPr="00087979">
          <w:rPr>
            <w:rFonts w:ascii="Segoe UI Symbol" w:eastAsia="MS PGothic" w:hAnsi="Segoe UI Symbol" w:cs="Segoe UI Symbol"/>
            <w:w w:val="68"/>
            <w:sz w:val="22"/>
            <w:szCs w:val="22"/>
          </w:rPr>
          <w:t>❡❝</w:t>
        </w:r>
        <w:r w:rsidRPr="00087979">
          <w:rPr>
            <w:rFonts w:asciiTheme="minorHAnsi" w:eastAsia="MS PGothic" w:hAnsiTheme="minorHAnsi" w:cstheme="minorHAnsi"/>
            <w:w w:val="68"/>
            <w:sz w:val="22"/>
            <w:szCs w:val="22"/>
          </w:rPr>
          <w:t>ts</w:t>
        </w:r>
        <w:r w:rsidRPr="00087979">
          <w:rPr>
            <w:rFonts w:ascii="Segoe UI Emoji" w:eastAsia="MS PGothic" w:hAnsi="Segoe UI Emoji" w:cs="Segoe UI Emoji"/>
            <w:w w:val="68"/>
            <w:sz w:val="22"/>
            <w:szCs w:val="22"/>
          </w:rPr>
          <w:t>✴</w:t>
        </w:r>
        <w:r w:rsidRPr="00087979">
          <w:rPr>
            <w:rFonts w:ascii="Segoe UI Symbol" w:eastAsia="MS PGothic" w:hAnsi="Segoe UI Symbol" w:cs="Segoe UI Symbol"/>
            <w:w w:val="68"/>
            <w:sz w:val="22"/>
            <w:szCs w:val="22"/>
          </w:rPr>
          <w:t>❝✈✲</w:t>
        </w:r>
        <w:r w:rsidRPr="00087979">
          <w:rPr>
            <w:rFonts w:asciiTheme="minorHAnsi" w:eastAsia="MS PGothic" w:hAnsiTheme="minorHAnsi" w:cstheme="minorHAnsi"/>
            <w:w w:val="68"/>
            <w:sz w:val="22"/>
            <w:szCs w:val="22"/>
          </w:rPr>
          <w:t>t</w:t>
        </w:r>
        <w:r w:rsidRPr="00087979">
          <w:rPr>
            <w:rFonts w:ascii="Segoe UI Symbol" w:eastAsia="MS PGothic" w:hAnsi="Segoe UI Symbol" w:cs="Segoe UI Symbol"/>
            <w:w w:val="63"/>
            <w:sz w:val="22"/>
            <w:szCs w:val="22"/>
          </w:rPr>
          <w:t>❡♠♣❧❛</w:t>
        </w:r>
        <w:r w:rsidRPr="00087979">
          <w:rPr>
            <w:rFonts w:asciiTheme="minorHAnsi" w:eastAsia="MS PGothic" w:hAnsiTheme="minorHAnsi" w:cstheme="minorHAnsi"/>
            <w:w w:val="63"/>
            <w:sz w:val="22"/>
            <w:szCs w:val="22"/>
          </w:rPr>
          <w:t>t</w:t>
        </w:r>
        <w:r w:rsidRPr="00087979">
          <w:rPr>
            <w:rFonts w:ascii="Segoe UI Symbol" w:eastAsia="MS PGothic" w:hAnsi="Segoe UI Symbol" w:cs="Segoe UI Symbol"/>
            <w:w w:val="63"/>
            <w:sz w:val="22"/>
            <w:szCs w:val="22"/>
          </w:rPr>
          <w:t>❡✴</w:t>
        </w:r>
      </w:hyperlink>
    </w:p>
    <w:sectPr w:rsidR="00030C2F" w:rsidRPr="00087979">
      <w:type w:val="continuous"/>
      <w:pgSz w:w="12240" w:h="15840"/>
      <w:pgMar w:top="1480" w:right="132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AB0D2D"/>
    <w:multiLevelType w:val="multilevel"/>
    <w:tmpl w:val="55DC574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C2F"/>
    <w:rsid w:val="00030C2F"/>
    <w:rsid w:val="0008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2C304"/>
  <w15:docId w15:val="{75EEB414-FB23-41D8-B29C-A83B9951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blevins.org/projects/cv-template/" TargetMode="External"/><Relationship Id="rId5" Type="http://schemas.openxmlformats.org/officeDocument/2006/relationships/hyperlink" Target="http://www.unc.ed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2021-05-27T15:22:00Z</dcterms:created>
  <dcterms:modified xsi:type="dcterms:W3CDTF">2021-05-27T15:27:00Z</dcterms:modified>
</cp:coreProperties>
</file>